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7D61B8">
          <w:rPr>
            <w:webHidden/>
          </w:rPr>
          <w:t>3</w:t>
        </w:r>
        <w:r w:rsidR="001F2C0F">
          <w:rPr>
            <w:webHidden/>
          </w:rPr>
          <w:fldChar w:fldCharType="end"/>
        </w:r>
      </w:hyperlink>
    </w:p>
    <w:p w:rsidR="001F2C0F" w:rsidRDefault="001D5706">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7D61B8">
          <w:rPr>
            <w:webHidden/>
          </w:rPr>
          <w:t>7</w:t>
        </w:r>
        <w:r w:rsidR="001F2C0F">
          <w:rPr>
            <w:webHidden/>
          </w:rPr>
          <w:fldChar w:fldCharType="end"/>
        </w:r>
      </w:hyperlink>
    </w:p>
    <w:p w:rsidR="001F2C0F" w:rsidRDefault="001D5706">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7D61B8">
          <w:rPr>
            <w:webHidden/>
          </w:rPr>
          <w:t>7</w:t>
        </w:r>
        <w:r w:rsidR="001F2C0F">
          <w:rPr>
            <w:webHidden/>
          </w:rPr>
          <w:fldChar w:fldCharType="end"/>
        </w:r>
      </w:hyperlink>
    </w:p>
    <w:p w:rsidR="001F2C0F" w:rsidRDefault="001D5706">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7D61B8">
          <w:rPr>
            <w:webHidden/>
          </w:rPr>
          <w:t>10</w:t>
        </w:r>
        <w:r w:rsidR="001F2C0F">
          <w:rPr>
            <w:webHidden/>
          </w:rPr>
          <w:fldChar w:fldCharType="end"/>
        </w:r>
      </w:hyperlink>
    </w:p>
    <w:p w:rsidR="001F2C0F" w:rsidRDefault="001D5706">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1D5706">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7D61B8">
          <w:rPr>
            <w:webHidden/>
          </w:rPr>
          <w:t>13</w:t>
        </w:r>
        <w:r w:rsidR="001F2C0F">
          <w:rPr>
            <w:webHidden/>
          </w:rPr>
          <w:fldChar w:fldCharType="end"/>
        </w:r>
      </w:hyperlink>
    </w:p>
    <w:p w:rsidR="001F2C0F" w:rsidRDefault="001D5706">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7D61B8">
          <w:rPr>
            <w:webHidden/>
          </w:rPr>
          <w:t>15</w:t>
        </w:r>
        <w:r w:rsidR="001F2C0F">
          <w:rPr>
            <w:webHidden/>
          </w:rPr>
          <w:fldChar w:fldCharType="end"/>
        </w:r>
      </w:hyperlink>
    </w:p>
    <w:p w:rsidR="001F2C0F" w:rsidRDefault="001D5706">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7D61B8">
          <w:rPr>
            <w:webHidden/>
          </w:rPr>
          <w:t>19</w:t>
        </w:r>
        <w:r w:rsidR="001F2C0F">
          <w:rPr>
            <w:webHidden/>
          </w:rPr>
          <w:fldChar w:fldCharType="end"/>
        </w:r>
      </w:hyperlink>
    </w:p>
    <w:p w:rsidR="001F2C0F" w:rsidRDefault="001D5706">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7D61B8">
          <w:rPr>
            <w:webHidden/>
          </w:rPr>
          <w:t>21</w:t>
        </w:r>
        <w:r w:rsidR="001F2C0F">
          <w:rPr>
            <w:webHidden/>
          </w:rPr>
          <w:fldChar w:fldCharType="end"/>
        </w:r>
      </w:hyperlink>
    </w:p>
    <w:p w:rsidR="001F2C0F" w:rsidRDefault="001D5706">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7D61B8">
          <w:rPr>
            <w:webHidden/>
          </w:rPr>
          <w:t>23</w:t>
        </w:r>
        <w:r w:rsidR="001F2C0F">
          <w:rPr>
            <w:webHidden/>
          </w:rPr>
          <w:fldChar w:fldCharType="end"/>
        </w:r>
      </w:hyperlink>
    </w:p>
    <w:p w:rsidR="001F2C0F" w:rsidRDefault="001D5706">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7D61B8">
          <w:rPr>
            <w:webHidden/>
          </w:rPr>
          <w:t>25</w:t>
        </w:r>
        <w:r w:rsidR="001F2C0F">
          <w:rPr>
            <w:webHidden/>
          </w:rPr>
          <w:fldChar w:fldCharType="end"/>
        </w:r>
      </w:hyperlink>
    </w:p>
    <w:p w:rsidR="001F2C0F" w:rsidRDefault="001D5706">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7D61B8">
          <w:rPr>
            <w:webHidden/>
          </w:rPr>
          <w:t>27</w:t>
        </w:r>
        <w:r w:rsidR="001F2C0F">
          <w:rPr>
            <w:webHidden/>
          </w:rPr>
          <w:fldChar w:fldCharType="end"/>
        </w:r>
      </w:hyperlink>
    </w:p>
    <w:p w:rsidR="001F2C0F" w:rsidRDefault="001D5706">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7D61B8">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7D61B8">
        <w:rPr>
          <w:b/>
          <w:color w:val="000000"/>
          <w:sz w:val="24"/>
          <w:szCs w:val="24"/>
        </w:rPr>
        <w:t>91</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7D61B8">
        <w:rPr>
          <w:b/>
          <w:sz w:val="24"/>
          <w:szCs w:val="24"/>
        </w:rPr>
        <w:t>03</w:t>
      </w:r>
      <w:r w:rsidR="004725AB" w:rsidRPr="001634BE">
        <w:rPr>
          <w:b/>
          <w:sz w:val="24"/>
          <w:szCs w:val="24"/>
        </w:rPr>
        <w:t>.</w:t>
      </w:r>
      <w:r w:rsidR="001E200E">
        <w:rPr>
          <w:b/>
          <w:sz w:val="24"/>
          <w:szCs w:val="24"/>
        </w:rPr>
        <w:t>1</w:t>
      </w:r>
      <w:r w:rsidR="007D61B8">
        <w:rPr>
          <w:b/>
          <w:sz w:val="24"/>
          <w:szCs w:val="24"/>
        </w:rPr>
        <w:t>2</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7C2197" w:rsidP="007D61B8">
            <w:pPr>
              <w:autoSpaceDE w:val="0"/>
              <w:autoSpaceDN w:val="0"/>
              <w:adjustRightInd w:val="0"/>
              <w:spacing w:line="276" w:lineRule="auto"/>
              <w:ind w:right="-72" w:firstLine="0"/>
              <w:jc w:val="left"/>
              <w:rPr>
                <w:bCs/>
                <w:sz w:val="24"/>
                <w:szCs w:val="24"/>
              </w:rPr>
            </w:pPr>
            <w:r>
              <w:rPr>
                <w:bCs/>
                <w:sz w:val="24"/>
                <w:szCs w:val="24"/>
              </w:rPr>
              <w:t xml:space="preserve">Приборная продукция </w:t>
            </w:r>
            <w:r w:rsidR="007D61B8">
              <w:rPr>
                <w:bCs/>
                <w:sz w:val="24"/>
                <w:szCs w:val="24"/>
              </w:rPr>
              <w:t>Аналитприбор</w:t>
            </w:r>
            <w:r>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1E200E">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1E200E">
              <w:rPr>
                <w:sz w:val="24"/>
                <w:szCs w:val="24"/>
                <w:lang w:eastAsia="en-US"/>
              </w:rPr>
              <w:t>22</w:t>
            </w:r>
            <w:r w:rsidR="004725AB" w:rsidRPr="008B2C69">
              <w:rPr>
                <w:sz w:val="24"/>
                <w:szCs w:val="24"/>
                <w:lang w:eastAsia="en-US"/>
              </w:rPr>
              <w:t>.</w:t>
            </w:r>
            <w:r w:rsidR="001E200E">
              <w:rPr>
                <w:sz w:val="24"/>
                <w:szCs w:val="24"/>
                <w:lang w:eastAsia="en-US"/>
              </w:rPr>
              <w:t>10</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1E200E">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7D61B8">
              <w:rPr>
                <w:sz w:val="24"/>
                <w:szCs w:val="24"/>
                <w:lang w:eastAsia="en-US"/>
              </w:rPr>
              <w:t>07</w:t>
            </w:r>
            <w:r w:rsidR="000A39F7" w:rsidRPr="008B2C69">
              <w:rPr>
                <w:sz w:val="24"/>
                <w:szCs w:val="24"/>
                <w:lang w:eastAsia="en-US"/>
              </w:rPr>
              <w:t xml:space="preserve">» </w:t>
            </w:r>
            <w:r w:rsidR="007D61B8">
              <w:rPr>
                <w:sz w:val="24"/>
                <w:szCs w:val="24"/>
                <w:lang w:eastAsia="en-US"/>
              </w:rPr>
              <w:t>дека</w:t>
            </w:r>
            <w:r w:rsidR="001E200E">
              <w:rPr>
                <w:sz w:val="24"/>
                <w:szCs w:val="24"/>
                <w:lang w:eastAsia="en-US"/>
              </w:rPr>
              <w:t>бря</w:t>
            </w:r>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7D61B8">
        <w:rPr>
          <w:color w:val="000000"/>
          <w:sz w:val="24"/>
          <w:szCs w:val="24"/>
        </w:rPr>
        <w:t>91</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7C2197">
        <w:rPr>
          <w:color w:val="000000"/>
          <w:sz w:val="24"/>
          <w:szCs w:val="24"/>
        </w:rPr>
        <w:t>03</w:t>
      </w:r>
      <w:r w:rsidR="00FA4DD6" w:rsidRPr="00DC4970">
        <w:rPr>
          <w:color w:val="000000"/>
          <w:sz w:val="24"/>
          <w:szCs w:val="24"/>
        </w:rPr>
        <w:t>»</w:t>
      </w:r>
      <w:r w:rsidR="005306D6" w:rsidRPr="00DC4970">
        <w:rPr>
          <w:color w:val="000000"/>
          <w:sz w:val="24"/>
          <w:szCs w:val="24"/>
        </w:rPr>
        <w:t xml:space="preserve"> </w:t>
      </w:r>
      <w:r w:rsidR="007D61B8">
        <w:rPr>
          <w:color w:val="000000"/>
          <w:sz w:val="24"/>
          <w:szCs w:val="24"/>
        </w:rPr>
        <w:t>декабря</w:t>
      </w:r>
      <w:bookmarkStart w:id="16" w:name="_GoBack"/>
      <w:bookmarkEnd w:id="16"/>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7D61B8" w:rsidRPr="007D61B8">
        <w:rPr>
          <w:color w:val="000000"/>
          <w:sz w:val="24"/>
          <w:szCs w:val="24"/>
        </w:rPr>
        <w:t>Анкета Участника (форма 5</w:t>
      </w:r>
      <w:r w:rsidR="007D61B8" w:rsidRPr="007D61B8">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7D61B8" w:rsidRPr="007D61B8">
        <w:rPr>
          <w:color w:val="000000"/>
          <w:sz w:val="24"/>
          <w:szCs w:val="24"/>
        </w:rPr>
        <w:t>Справка о перечне и годовых объемах выполнения аналогичных договоров (форма 6</w:t>
      </w:r>
      <w:r w:rsidR="007D61B8" w:rsidRPr="007D61B8">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7D61B8">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706" w:rsidRDefault="001D5706">
      <w:r>
        <w:separator/>
      </w:r>
    </w:p>
  </w:endnote>
  <w:endnote w:type="continuationSeparator" w:id="0">
    <w:p w:rsidR="001D5706" w:rsidRDefault="001D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7D61B8">
          <w:rPr>
            <w:noProof/>
          </w:rPr>
          <w:t>7</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706" w:rsidRDefault="001D5706">
      <w:r>
        <w:separator/>
      </w:r>
    </w:p>
  </w:footnote>
  <w:footnote w:type="continuationSeparator" w:id="0">
    <w:p w:rsidR="001D5706" w:rsidRDefault="001D5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706"/>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1B8"/>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3528A"/>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2F1FD-4CB5-4507-A511-0906CD37B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4573</Words>
  <Characters>26070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30582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3</cp:revision>
  <cp:lastPrinted>2018-12-04T09:23:00Z</cp:lastPrinted>
  <dcterms:created xsi:type="dcterms:W3CDTF">2018-12-04T09:23:00Z</dcterms:created>
  <dcterms:modified xsi:type="dcterms:W3CDTF">2018-12-04T09:23:00Z</dcterms:modified>
</cp:coreProperties>
</file>